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4B14" w14:textId="0419D7E5" w:rsidR="00DE707E" w:rsidRPr="00DE707E" w:rsidRDefault="00DE707E" w:rsidP="00DE707E">
      <w:pPr>
        <w:ind w:left="1386" w:right="1405"/>
        <w:jc w:val="center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>Lawson Rudd</w:t>
      </w:r>
    </w:p>
    <w:p w14:paraId="434067AD" w14:textId="53836D37" w:rsidR="005A5BE6" w:rsidRPr="00DE707E" w:rsidRDefault="00DE707E" w:rsidP="00DE707E">
      <w:pPr>
        <w:ind w:left="1386" w:right="1405"/>
        <w:jc w:val="center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 xml:space="preserve">1234 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ay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 San Luis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 xml:space="preserve">po,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934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E707E">
        <w:rPr>
          <w:rFonts w:asciiTheme="minorHAnsi" w:hAnsiTheme="minorHAnsi" w:cstheme="minorHAnsi"/>
          <w:sz w:val="22"/>
          <w:szCs w:val="22"/>
        </w:rPr>
        <w:t xml:space="preserve">1 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DE707E">
        <w:rPr>
          <w:rFonts w:asciiTheme="minorHAnsi" w:hAnsiTheme="minorHAnsi" w:cstheme="minorHAnsi"/>
          <w:sz w:val="22"/>
          <w:szCs w:val="22"/>
        </w:rPr>
        <w:t>05.543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DE707E">
        <w:rPr>
          <w:rFonts w:asciiTheme="minorHAnsi" w:hAnsiTheme="minorHAnsi" w:cstheme="minorHAnsi"/>
          <w:sz w:val="22"/>
          <w:szCs w:val="22"/>
        </w:rPr>
        <w:t>2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E707E">
        <w:rPr>
          <w:rFonts w:asciiTheme="minorHAnsi" w:hAnsiTheme="minorHAnsi" w:cstheme="minorHAnsi"/>
          <w:sz w:val="22"/>
          <w:szCs w:val="22"/>
        </w:rPr>
        <w:t>11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5" w:history="1">
        <w:r w:rsidRPr="00DE707E">
          <w:rPr>
            <w:rStyle w:val="Hyperlink"/>
            <w:rFonts w:asciiTheme="minorHAnsi" w:hAnsiTheme="minorHAnsi" w:cstheme="minorHAnsi"/>
            <w:spacing w:val="3"/>
            <w:sz w:val="22"/>
            <w:szCs w:val="22"/>
            <w:u w:val="none"/>
          </w:rPr>
          <w:t>lawson@gmail.com</w:t>
        </w:r>
      </w:hyperlink>
    </w:p>
    <w:p w14:paraId="7401C832" w14:textId="77777777" w:rsidR="00DE707E" w:rsidRPr="00DE707E" w:rsidRDefault="00DE707E" w:rsidP="00DE707E">
      <w:pPr>
        <w:ind w:left="1386" w:right="1405"/>
        <w:jc w:val="center"/>
        <w:rPr>
          <w:rFonts w:asciiTheme="minorHAnsi" w:hAnsiTheme="minorHAnsi" w:cstheme="minorHAnsi"/>
          <w:sz w:val="22"/>
          <w:szCs w:val="22"/>
        </w:rPr>
      </w:pPr>
    </w:p>
    <w:p w14:paraId="6A62B3F2" w14:textId="036A119E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b/>
          <w:bCs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OB</w:t>
      </w:r>
      <w:r w:rsidRPr="00DE707E">
        <w:rPr>
          <w:rFonts w:asciiTheme="minorHAnsi" w:eastAsia="Copperplate Gothic Bold" w:hAnsiTheme="minorHAnsi" w:cstheme="minorHAnsi"/>
          <w:b/>
          <w:bCs/>
          <w:spacing w:val="-1"/>
          <w:sz w:val="22"/>
          <w:szCs w:val="22"/>
        </w:rPr>
        <w:t>J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EC</w:t>
      </w:r>
      <w:r w:rsidRPr="00DE707E">
        <w:rPr>
          <w:rFonts w:asciiTheme="minorHAnsi" w:eastAsia="Copperplate Gothic Bold" w:hAnsiTheme="minorHAnsi" w:cstheme="minorHAnsi"/>
          <w:b/>
          <w:bCs/>
          <w:spacing w:val="-1"/>
          <w:sz w:val="22"/>
          <w:szCs w:val="22"/>
        </w:rPr>
        <w:t>T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IVE</w:t>
      </w:r>
    </w:p>
    <w:p w14:paraId="679E401A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>Wa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sou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ces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pos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 xml:space="preserve">n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h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ck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ch</w:t>
      </w:r>
    </w:p>
    <w:p w14:paraId="3D0E0295" w14:textId="77777777" w:rsidR="005A5BE6" w:rsidRPr="00DE707E" w:rsidRDefault="005A5BE6" w:rsidP="00DE70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DC1560" w14:textId="173279CC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b/>
          <w:bCs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ED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U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CA</w:t>
      </w:r>
      <w:r w:rsidRPr="00DE707E">
        <w:rPr>
          <w:rFonts w:asciiTheme="minorHAnsi" w:eastAsia="Copperplate Gothic Bold" w:hAnsiTheme="minorHAnsi" w:cstheme="minorHAnsi"/>
          <w:b/>
          <w:bCs/>
          <w:spacing w:val="-2"/>
          <w:sz w:val="22"/>
          <w:szCs w:val="22"/>
        </w:rPr>
        <w:t>T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O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N</w:t>
      </w:r>
    </w:p>
    <w:p w14:paraId="5D2D08F2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b/>
          <w:sz w:val="22"/>
          <w:szCs w:val="22"/>
        </w:rPr>
        <w:t>or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707E">
        <w:rPr>
          <w:rFonts w:asciiTheme="minorHAnsi" w:hAnsiTheme="minorHAnsi" w:cstheme="minorHAnsi"/>
          <w:b/>
          <w:sz w:val="22"/>
          <w:szCs w:val="22"/>
        </w:rPr>
        <w:t>o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z w:val="22"/>
          <w:szCs w:val="22"/>
        </w:rPr>
        <w:t>y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chn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c S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e U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DE707E">
        <w:rPr>
          <w:rFonts w:asciiTheme="minorHAnsi" w:hAnsiTheme="minorHAnsi" w:cstheme="minorHAnsi"/>
          <w:b/>
          <w:sz w:val="22"/>
          <w:szCs w:val="22"/>
        </w:rPr>
        <w:t>ver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 xml:space="preserve">, San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spo</w:t>
      </w:r>
    </w:p>
    <w:p w14:paraId="23BD1C89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ache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ce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n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ngi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z w:val="22"/>
          <w:szCs w:val="22"/>
        </w:rPr>
        <w:t>ee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,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ne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2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E707E">
        <w:rPr>
          <w:rFonts w:asciiTheme="minorHAnsi" w:hAnsiTheme="minorHAnsi" w:cstheme="minorHAnsi"/>
          <w:sz w:val="22"/>
          <w:szCs w:val="22"/>
        </w:rPr>
        <w:t xml:space="preserve">12                        </w:t>
      </w:r>
      <w:r w:rsidRPr="00DE70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 xml:space="preserve">:  </w:t>
      </w:r>
      <w:r w:rsidRPr="00DE707E">
        <w:rPr>
          <w:rFonts w:asciiTheme="minorHAnsi" w:hAnsiTheme="minorHAnsi" w:cstheme="minorHAnsi"/>
          <w:b/>
          <w:sz w:val="22"/>
          <w:szCs w:val="22"/>
        </w:rPr>
        <w:t>3.6</w:t>
      </w:r>
    </w:p>
    <w:p w14:paraId="28FC6779" w14:textId="77777777" w:rsidR="005A5BE6" w:rsidRPr="00DE707E" w:rsidRDefault="00DE707E" w:rsidP="00DE707E">
      <w:pPr>
        <w:spacing w:before="4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z w:val="22"/>
          <w:szCs w:val="22"/>
        </w:rPr>
        <w:t>Spec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on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n W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er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z w:val="22"/>
          <w:szCs w:val="22"/>
        </w:rPr>
        <w:t>our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</w:rPr>
        <w:t>es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</w:t>
      </w:r>
      <w:r w:rsidRPr="00DE707E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</w:rPr>
        <w:t>er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ed # 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DE707E">
        <w:rPr>
          <w:rFonts w:asciiTheme="minorHAnsi" w:hAnsiTheme="minorHAnsi" w:cstheme="minorHAnsi"/>
          <w:b/>
          <w:sz w:val="22"/>
          <w:szCs w:val="22"/>
        </w:rPr>
        <w:t>1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E707E">
        <w:rPr>
          <w:rFonts w:asciiTheme="minorHAnsi" w:hAnsiTheme="minorHAnsi" w:cstheme="minorHAnsi"/>
          <w:b/>
          <w:sz w:val="22"/>
          <w:szCs w:val="22"/>
        </w:rPr>
        <w:t>950</w:t>
      </w:r>
    </w:p>
    <w:p w14:paraId="761A4D2B" w14:textId="77777777" w:rsidR="005A5BE6" w:rsidRPr="00DE707E" w:rsidRDefault="005A5BE6" w:rsidP="00DE707E">
      <w:pPr>
        <w:spacing w:before="14"/>
        <w:rPr>
          <w:rFonts w:asciiTheme="minorHAnsi" w:hAnsiTheme="minorHAnsi" w:cstheme="minorHAnsi"/>
          <w:b/>
          <w:bCs/>
          <w:sz w:val="22"/>
          <w:szCs w:val="22"/>
        </w:rPr>
      </w:pPr>
    </w:p>
    <w:p w14:paraId="6A966870" w14:textId="06773EB6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b/>
          <w:bCs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CIV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L ENG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NEER</w:t>
      </w:r>
      <w:r w:rsidRPr="00DE707E">
        <w:rPr>
          <w:rFonts w:asciiTheme="minorHAnsi" w:eastAsia="Copperplate Gothic Bold" w:hAnsiTheme="minorHAnsi" w:cstheme="minorHAnsi"/>
          <w:b/>
          <w:bCs/>
          <w:spacing w:val="-2"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NG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 xml:space="preserve"> 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EXPER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ENCE</w:t>
      </w:r>
    </w:p>
    <w:p w14:paraId="2731783E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E707E">
        <w:rPr>
          <w:rFonts w:asciiTheme="minorHAnsi" w:hAnsiTheme="minorHAnsi" w:cstheme="minorHAnsi"/>
          <w:b/>
          <w:sz w:val="22"/>
          <w:szCs w:val="22"/>
        </w:rPr>
        <w:t>er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ern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DE707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ne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–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ep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ber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2011</w:t>
      </w:r>
    </w:p>
    <w:p w14:paraId="2FDE970D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a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onal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E707E">
        <w:rPr>
          <w:rFonts w:asciiTheme="minorHAnsi" w:hAnsiTheme="minorHAnsi" w:cstheme="minorHAnsi"/>
          <w:sz w:val="22"/>
          <w:szCs w:val="22"/>
        </w:rPr>
        <w:t>ua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on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-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San Luis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sp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 xml:space="preserve">,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</w:p>
    <w:p w14:paraId="09558DDD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pda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and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z w:val="22"/>
          <w:szCs w:val="22"/>
        </w:rPr>
        <w:t>ba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ed da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aba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E con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so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 xml:space="preserve">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ound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es</w:t>
      </w:r>
    </w:p>
    <w:p w14:paraId="32301D58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ep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of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con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707E">
        <w:rPr>
          <w:rFonts w:asciiTheme="minorHAnsi" w:hAnsiTheme="minorHAnsi" w:cstheme="minorHAnsi"/>
          <w:sz w:val="22"/>
          <w:szCs w:val="22"/>
        </w:rPr>
        <w:t>at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sub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 xml:space="preserve">d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he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 Bo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</w:p>
    <w:p w14:paraId="7AE28C70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s 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 U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es</w:t>
      </w:r>
    </w:p>
    <w:p w14:paraId="60328BDD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Fi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 xml:space="preserve">d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po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 xml:space="preserve">nd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ech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cal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co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un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ca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on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</w:p>
    <w:p w14:paraId="0E2C7BC6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ew pe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sonn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</w:p>
    <w:p w14:paraId="5B951047" w14:textId="77777777" w:rsidR="005A5BE6" w:rsidRPr="00DE707E" w:rsidRDefault="005A5BE6" w:rsidP="00DE70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09E5A39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ngine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rs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b/>
          <w:sz w:val="22"/>
          <w:szCs w:val="22"/>
        </w:rPr>
        <w:t>ho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E707E">
        <w:rPr>
          <w:rFonts w:asciiTheme="minorHAnsi" w:hAnsiTheme="minorHAnsi" w:cstheme="minorHAnsi"/>
          <w:b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E707E">
        <w:rPr>
          <w:rFonts w:asciiTheme="minorHAnsi" w:hAnsiTheme="minorHAnsi" w:cstheme="minorHAnsi"/>
          <w:b/>
          <w:sz w:val="22"/>
          <w:szCs w:val="22"/>
        </w:rPr>
        <w:t>or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de</w:t>
      </w:r>
      <w:r w:rsidRPr="00DE707E">
        <w:rPr>
          <w:rFonts w:asciiTheme="minorHAnsi" w:hAnsiTheme="minorHAnsi" w:cstheme="minorHAnsi"/>
          <w:b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z w:val="22"/>
          <w:szCs w:val="22"/>
        </w:rPr>
        <w:t>,</w:t>
      </w:r>
      <w:r w:rsidRPr="00DE707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</w:rPr>
        <w:t>al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z w:val="22"/>
          <w:szCs w:val="22"/>
        </w:rPr>
        <w:t>Poly C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er                                          </w:t>
      </w:r>
      <w:r w:rsidRPr="00DE707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ch 2010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-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ece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ber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2011</w:t>
      </w:r>
    </w:p>
    <w:p w14:paraId="55F7FBCC" w14:textId="77777777" w:rsidR="005A5BE6" w:rsidRPr="00DE707E" w:rsidRDefault="00DE707E" w:rsidP="00DE707E">
      <w:pPr>
        <w:tabs>
          <w:tab w:val="left" w:pos="1180"/>
        </w:tabs>
        <w:spacing w:before="3"/>
        <w:ind w:left="1180" w:right="469" w:hanging="36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70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bo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 xml:space="preserve">d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a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eam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of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E707E">
        <w:rPr>
          <w:rFonts w:asciiTheme="minorHAnsi" w:hAnsiTheme="minorHAnsi" w:cstheme="minorHAnsi"/>
          <w:sz w:val="22"/>
          <w:szCs w:val="22"/>
        </w:rPr>
        <w:t xml:space="preserve">2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 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n and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an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, 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e, and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em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 El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ado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,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en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707E">
        <w:rPr>
          <w:rFonts w:asciiTheme="minorHAnsi" w:hAnsiTheme="minorHAnsi" w:cstheme="minorHAnsi"/>
          <w:sz w:val="22"/>
          <w:szCs w:val="22"/>
        </w:rPr>
        <w:t>ca</w:t>
      </w:r>
    </w:p>
    <w:p w14:paraId="258398B4" w14:textId="77777777" w:rsidR="005A5BE6" w:rsidRPr="00DE707E" w:rsidRDefault="005A5BE6" w:rsidP="00DE707E">
      <w:pPr>
        <w:rPr>
          <w:rFonts w:asciiTheme="minorHAnsi" w:hAnsiTheme="minorHAnsi" w:cstheme="minorHAnsi"/>
          <w:sz w:val="22"/>
          <w:szCs w:val="22"/>
        </w:rPr>
      </w:pPr>
    </w:p>
    <w:p w14:paraId="4485FD4B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o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j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ct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per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ence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-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al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E707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o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E707E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</w:p>
    <w:p w14:paraId="63530029" w14:textId="77777777" w:rsidR="005A5BE6" w:rsidRPr="00DE707E" w:rsidRDefault="00DE707E" w:rsidP="00DE707E">
      <w:pPr>
        <w:tabs>
          <w:tab w:val="left" w:pos="1180"/>
        </w:tabs>
        <w:ind w:left="1180" w:right="103" w:hanging="36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70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oped 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d p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ent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of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ns,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and 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 xml:space="preserve">ned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 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em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 xml:space="preserve">,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 xml:space="preserve">ps,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nd 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e 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nd FHWA 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ds.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so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 a Sto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Wa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ent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 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ab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on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DE707E">
        <w:rPr>
          <w:rFonts w:asciiTheme="minorHAnsi" w:hAnsiTheme="minorHAnsi" w:cstheme="minorHAnsi"/>
          <w:sz w:val="22"/>
          <w:szCs w:val="22"/>
        </w:rPr>
        <w:t>x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and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de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ans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co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</w:p>
    <w:p w14:paraId="0239FD8A" w14:textId="77777777" w:rsidR="005A5BE6" w:rsidRPr="00DE707E" w:rsidRDefault="00DE707E" w:rsidP="00DE707E">
      <w:pPr>
        <w:ind w:left="1144" w:right="6680"/>
        <w:jc w:val="center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sz w:val="22"/>
          <w:szCs w:val="22"/>
        </w:rPr>
        <w:t xml:space="preserve">h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ES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equ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s.</w:t>
      </w:r>
    </w:p>
    <w:p w14:paraId="05C0460B" w14:textId="77777777" w:rsidR="005A5BE6" w:rsidRPr="00DE707E" w:rsidRDefault="00DE707E" w:rsidP="00DE707E">
      <w:pPr>
        <w:tabs>
          <w:tab w:val="left" w:pos="1180"/>
        </w:tabs>
        <w:spacing w:before="1"/>
        <w:ind w:left="1180" w:right="202" w:hanging="36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70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ned wa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ne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k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an 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hbo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hood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e, pu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 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n,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 xml:space="preserve">n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ho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.</w:t>
      </w:r>
    </w:p>
    <w:p w14:paraId="3C4BBC3C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onduc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 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quency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he N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ck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DE707E">
        <w:rPr>
          <w:rFonts w:asciiTheme="minorHAnsi" w:hAnsiTheme="minorHAnsi" w:cstheme="minorHAnsi"/>
          <w:sz w:val="22"/>
          <w:szCs w:val="22"/>
        </w:rPr>
        <w:t xml:space="preserve">WA)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oba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</w:p>
    <w:p w14:paraId="40812906" w14:textId="77777777" w:rsidR="005A5BE6" w:rsidRPr="00DE707E" w:rsidRDefault="00DE707E" w:rsidP="00DE707E">
      <w:pPr>
        <w:ind w:left="1144" w:right="725"/>
        <w:jc w:val="center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bu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s 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ed 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e da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 and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us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he U.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. 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e Co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nc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hod.</w:t>
      </w:r>
    </w:p>
    <w:p w14:paraId="360F9090" w14:textId="77777777" w:rsidR="005A5BE6" w:rsidRPr="00DE707E" w:rsidRDefault="00DE707E" w:rsidP="00DE707E">
      <w:pPr>
        <w:tabs>
          <w:tab w:val="left" w:pos="1180"/>
        </w:tabs>
        <w:spacing w:before="5"/>
        <w:ind w:left="1180" w:right="134" w:hanging="36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70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DE707E">
        <w:rPr>
          <w:rFonts w:asciiTheme="minorHAnsi" w:hAnsiTheme="minorHAnsi" w:cstheme="minorHAnsi"/>
          <w:sz w:val="22"/>
          <w:szCs w:val="22"/>
        </w:rPr>
        <w:t>ed coa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nes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ax</w:t>
      </w:r>
      <w:r w:rsidRPr="00DE707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z w:val="22"/>
          <w:szCs w:val="22"/>
        </w:rPr>
        <w:t>up and 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pp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d 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ed, win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ene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and u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ed 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ne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z w:val="22"/>
          <w:szCs w:val="22"/>
        </w:rPr>
        <w:t>back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 xml:space="preserve">nd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ons.</w:t>
      </w:r>
    </w:p>
    <w:p w14:paraId="0E29C5CC" w14:textId="77777777" w:rsidR="005A5BE6" w:rsidRPr="00DE707E" w:rsidRDefault="005A5BE6" w:rsidP="00DE70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95E2A5" w14:textId="77777777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b/>
          <w:bCs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b/>
          <w:bCs/>
          <w:spacing w:val="-1"/>
          <w:sz w:val="22"/>
          <w:szCs w:val="22"/>
        </w:rPr>
        <w:t>T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EC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H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NICAL SKIL</w:t>
      </w:r>
      <w:r w:rsidRPr="00DE707E">
        <w:rPr>
          <w:rFonts w:asciiTheme="minorHAnsi" w:eastAsia="Copperplate Gothic Bold" w:hAnsiTheme="minorHAnsi" w:cstheme="minorHAnsi"/>
          <w:b/>
          <w:bCs/>
          <w:spacing w:val="1"/>
          <w:sz w:val="22"/>
          <w:szCs w:val="22"/>
        </w:rPr>
        <w:t>L</w:t>
      </w:r>
      <w:r w:rsidRPr="00DE707E">
        <w:rPr>
          <w:rFonts w:asciiTheme="minorHAnsi" w:eastAsia="Copperplate Gothic Bold" w:hAnsiTheme="minorHAnsi" w:cstheme="minorHAnsi"/>
          <w:b/>
          <w:bCs/>
          <w:sz w:val="22"/>
          <w:szCs w:val="22"/>
        </w:rPr>
        <w:t>S</w:t>
      </w:r>
    </w:p>
    <w:p w14:paraId="5824D557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AAD</w:t>
      </w:r>
      <w:r w:rsidRPr="00DE707E">
        <w:rPr>
          <w:rFonts w:asciiTheme="minorHAnsi" w:hAnsiTheme="minorHAnsi" w:cstheme="minorHAnsi"/>
          <w:sz w:val="22"/>
          <w:szCs w:val="22"/>
        </w:rPr>
        <w:t>.Pro, 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E707E">
        <w:rPr>
          <w:rFonts w:asciiTheme="minorHAnsi" w:hAnsiTheme="minorHAnsi" w:cstheme="minorHAnsi"/>
          <w:sz w:val="22"/>
          <w:szCs w:val="22"/>
        </w:rPr>
        <w:t>D 2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E707E">
        <w:rPr>
          <w:rFonts w:asciiTheme="minorHAnsi" w:hAnsiTheme="minorHAnsi" w:cstheme="minorHAnsi"/>
          <w:sz w:val="22"/>
          <w:szCs w:val="22"/>
        </w:rPr>
        <w:t>00, M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 xml:space="preserve">ab,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os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E707E">
        <w:rPr>
          <w:rFonts w:asciiTheme="minorHAnsi" w:hAnsiTheme="minorHAnsi" w:cstheme="minorHAnsi"/>
          <w:sz w:val="22"/>
          <w:szCs w:val="22"/>
        </w:rPr>
        <w:t>Exc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E707E">
        <w:rPr>
          <w:rFonts w:asciiTheme="minorHAnsi" w:hAnsiTheme="minorHAnsi" w:cstheme="minorHAnsi"/>
          <w:sz w:val="22"/>
          <w:szCs w:val="22"/>
        </w:rPr>
        <w:t>Po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t</w:t>
      </w:r>
    </w:p>
    <w:p w14:paraId="18195F1F" w14:textId="77777777" w:rsidR="005A5BE6" w:rsidRPr="00DE707E" w:rsidRDefault="005A5BE6" w:rsidP="00DE707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62ED0C" w14:textId="77777777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sz w:val="22"/>
          <w:szCs w:val="22"/>
        </w:rPr>
        <w:t>LEADERS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>H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IP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A</w:t>
      </w:r>
      <w:r w:rsidRPr="00DE707E">
        <w:rPr>
          <w:rFonts w:asciiTheme="minorHAnsi" w:eastAsia="Copperplate Gothic Bold" w:hAnsiTheme="minorHAnsi" w:cstheme="minorHAnsi"/>
          <w:spacing w:val="-1"/>
          <w:sz w:val="22"/>
          <w:szCs w:val="22"/>
        </w:rPr>
        <w:t>N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D</w:t>
      </w:r>
      <w:r w:rsidRPr="00DE707E">
        <w:rPr>
          <w:rFonts w:asciiTheme="minorHAnsi" w:eastAsia="Copperplate Gothic Bold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INV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>O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LVE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>M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ENT</w:t>
      </w:r>
    </w:p>
    <w:p w14:paraId="0E2CB576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hi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Ep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 xml:space="preserve">n,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En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nee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707E">
        <w:rPr>
          <w:rFonts w:asciiTheme="minorHAnsi" w:hAnsiTheme="minorHAnsi" w:cstheme="minorHAnsi"/>
          <w:sz w:val="22"/>
          <w:szCs w:val="22"/>
        </w:rPr>
        <w:t>onor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</w:p>
    <w:p w14:paraId="643A2A02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z w:val="22"/>
          <w:szCs w:val="22"/>
        </w:rPr>
        <w:t>Ea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 Sco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–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oy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Scou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707E">
        <w:rPr>
          <w:rFonts w:asciiTheme="minorHAnsi" w:hAnsiTheme="minorHAnsi" w:cstheme="minorHAnsi"/>
          <w:sz w:val="22"/>
          <w:szCs w:val="22"/>
        </w:rPr>
        <w:t>ca</w:t>
      </w:r>
    </w:p>
    <w:p w14:paraId="266A8D22" w14:textId="77777777" w:rsidR="005A5BE6" w:rsidRPr="00DE707E" w:rsidRDefault="00DE707E" w:rsidP="00DE707E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: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 xml:space="preserve">,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acq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E707E">
        <w:rPr>
          <w:rFonts w:asciiTheme="minorHAnsi" w:hAnsiTheme="minorHAnsi" w:cstheme="minorHAnsi"/>
          <w:sz w:val="22"/>
          <w:szCs w:val="22"/>
        </w:rPr>
        <w:t>,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ca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 xml:space="preserve">, and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E707E">
        <w:rPr>
          <w:rFonts w:asciiTheme="minorHAnsi" w:hAnsiTheme="minorHAnsi" w:cstheme="minorHAnsi"/>
          <w:sz w:val="22"/>
          <w:szCs w:val="22"/>
        </w:rPr>
        <w:t>ha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 xml:space="preserve">e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 xml:space="preserve">ed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o 13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oun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)</w:t>
      </w:r>
    </w:p>
    <w:p w14:paraId="60B5153C" w14:textId="77777777" w:rsidR="005A5BE6" w:rsidRPr="00DE707E" w:rsidRDefault="005A5BE6" w:rsidP="00DE70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FC8E5E" w14:textId="77777777" w:rsidR="005A5BE6" w:rsidRPr="00DE707E" w:rsidRDefault="00DE707E" w:rsidP="00DE707E">
      <w:pPr>
        <w:ind w:left="100"/>
        <w:rPr>
          <w:rFonts w:asciiTheme="minorHAnsi" w:eastAsia="Copperplate Gothic Bold" w:hAnsiTheme="minorHAnsi" w:cstheme="minorHAnsi"/>
          <w:sz w:val="22"/>
          <w:szCs w:val="22"/>
        </w:rPr>
      </w:pPr>
      <w:r w:rsidRPr="00DE707E">
        <w:rPr>
          <w:rFonts w:asciiTheme="minorHAnsi" w:eastAsia="Copperplate Gothic Bold" w:hAnsiTheme="minorHAnsi" w:cstheme="minorHAnsi"/>
          <w:sz w:val="22"/>
          <w:szCs w:val="22"/>
        </w:rPr>
        <w:t>W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>O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RK EXPER</w:t>
      </w:r>
      <w:r w:rsidRPr="00DE707E">
        <w:rPr>
          <w:rFonts w:asciiTheme="minorHAnsi" w:eastAsia="Copperplate Gothic Bold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E</w:t>
      </w:r>
      <w:r w:rsidRPr="00DE707E">
        <w:rPr>
          <w:rFonts w:asciiTheme="minorHAnsi" w:eastAsia="Copperplate Gothic Bold" w:hAnsiTheme="minorHAnsi" w:cstheme="minorHAnsi"/>
          <w:spacing w:val="-3"/>
          <w:sz w:val="22"/>
          <w:szCs w:val="22"/>
        </w:rPr>
        <w:t>N</w:t>
      </w:r>
      <w:r w:rsidRPr="00DE707E">
        <w:rPr>
          <w:rFonts w:asciiTheme="minorHAnsi" w:eastAsia="Copperplate Gothic Bold" w:hAnsiTheme="minorHAnsi" w:cstheme="minorHAnsi"/>
          <w:sz w:val="22"/>
          <w:szCs w:val="22"/>
        </w:rPr>
        <w:t>CE</w:t>
      </w:r>
    </w:p>
    <w:p w14:paraId="7CEE7161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v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ngi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z w:val="22"/>
          <w:szCs w:val="22"/>
        </w:rPr>
        <w:t>ee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b/>
          <w:sz w:val="22"/>
          <w:szCs w:val="22"/>
        </w:rPr>
        <w:t>ep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ent </w:t>
      </w:r>
      <w:r w:rsidRPr="00DE707E">
        <w:rPr>
          <w:rFonts w:asciiTheme="minorHAnsi" w:hAnsiTheme="minorHAnsi" w:cstheme="minorHAnsi"/>
          <w:sz w:val="22"/>
          <w:szCs w:val="22"/>
        </w:rPr>
        <w:t xml:space="preserve">–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a P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c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 Uni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– San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Luis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spo, CA</w:t>
      </w:r>
    </w:p>
    <w:p w14:paraId="62809025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E707E">
        <w:rPr>
          <w:rFonts w:asciiTheme="minorHAnsi" w:hAnsiTheme="minorHAnsi" w:cstheme="minorHAnsi"/>
          <w:b/>
          <w:sz w:val="22"/>
          <w:szCs w:val="22"/>
        </w:rPr>
        <w:t>ydra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cs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b/>
          <w:sz w:val="22"/>
          <w:szCs w:val="22"/>
        </w:rPr>
        <w:t>ab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DE707E">
        <w:rPr>
          <w:rFonts w:asciiTheme="minorHAnsi" w:hAnsiTheme="minorHAnsi" w:cstheme="minorHAnsi"/>
          <w:b/>
          <w:sz w:val="22"/>
          <w:szCs w:val="22"/>
        </w:rPr>
        <w:t>ra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ry 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707E">
        <w:rPr>
          <w:rFonts w:asciiTheme="minorHAnsi" w:hAnsiTheme="minorHAnsi" w:cstheme="minorHAnsi"/>
          <w:b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z w:val="22"/>
          <w:szCs w:val="22"/>
        </w:rPr>
        <w:t>/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E707E">
        <w:rPr>
          <w:rFonts w:asciiTheme="minorHAnsi" w:hAnsiTheme="minorHAnsi" w:cstheme="minorHAnsi"/>
          <w:b/>
          <w:sz w:val="22"/>
          <w:szCs w:val="22"/>
        </w:rPr>
        <w:t>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z w:val="22"/>
          <w:szCs w:val="22"/>
        </w:rPr>
        <w:t xml:space="preserve">der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E707E">
        <w:rPr>
          <w:rFonts w:asciiTheme="minorHAnsi" w:hAnsiTheme="minorHAnsi" w:cstheme="minorHAnsi"/>
          <w:sz w:val="22"/>
          <w:szCs w:val="22"/>
        </w:rPr>
        <w:t xml:space="preserve">5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o 7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707E">
        <w:rPr>
          <w:rFonts w:asciiTheme="minorHAnsi" w:hAnsiTheme="minorHAnsi" w:cstheme="minorHAnsi"/>
          <w:sz w:val="22"/>
          <w:szCs w:val="22"/>
        </w:rPr>
        <w:t>ou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 xml:space="preserve">s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z w:val="22"/>
          <w:szCs w:val="22"/>
        </w:rPr>
        <w:t>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707E">
        <w:rPr>
          <w:rFonts w:asciiTheme="minorHAnsi" w:hAnsiTheme="minorHAnsi" w:cstheme="minorHAnsi"/>
          <w:sz w:val="22"/>
          <w:szCs w:val="22"/>
        </w:rPr>
        <w:t xml:space="preserve">)                        </w:t>
      </w:r>
      <w:r w:rsidRPr="00DE70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ch 2010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-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nt</w:t>
      </w:r>
    </w:p>
    <w:p w14:paraId="7926C9A8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Pe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m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 xml:space="preserve">a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na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 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bo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a c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ed by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ude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</w:p>
    <w:p w14:paraId="601339A6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707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ade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ab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y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s b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d on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co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n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sz w:val="22"/>
          <w:szCs w:val="22"/>
        </w:rPr>
        <w:t>ss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 xml:space="preserve">nd 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at</w:t>
      </w:r>
    </w:p>
    <w:p w14:paraId="5C978CD0" w14:textId="77777777" w:rsidR="005A5BE6" w:rsidRPr="00DE707E" w:rsidRDefault="005A5BE6" w:rsidP="00DE707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01FCE7" w14:textId="77777777" w:rsidR="005A5BE6" w:rsidRPr="00DE707E" w:rsidRDefault="00DE707E" w:rsidP="00DE707E">
      <w:pPr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z w:val="22"/>
          <w:szCs w:val="22"/>
        </w:rPr>
        <w:t>us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o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E707E">
        <w:rPr>
          <w:rFonts w:asciiTheme="minorHAnsi" w:hAnsiTheme="minorHAnsi" w:cstheme="minorHAnsi"/>
          <w:b/>
          <w:sz w:val="22"/>
          <w:szCs w:val="22"/>
        </w:rPr>
        <w:t>er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707E">
        <w:rPr>
          <w:rFonts w:asciiTheme="minorHAnsi" w:hAnsiTheme="minorHAnsi" w:cstheme="minorHAnsi"/>
          <w:b/>
          <w:sz w:val="22"/>
          <w:szCs w:val="22"/>
        </w:rPr>
        <w:t>rv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z w:val="22"/>
          <w:szCs w:val="22"/>
        </w:rPr>
        <w:t>ce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b/>
          <w:sz w:val="22"/>
          <w:szCs w:val="22"/>
        </w:rPr>
        <w:t>so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e, R</w:t>
      </w:r>
      <w:r w:rsidRPr="00DE707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DE70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b/>
          <w:sz w:val="22"/>
          <w:szCs w:val="22"/>
        </w:rPr>
        <w:t>e Ai</w:t>
      </w:r>
      <w:r w:rsidRPr="00DE707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707E">
        <w:rPr>
          <w:rFonts w:asciiTheme="minorHAnsi" w:hAnsiTheme="minorHAnsi" w:cstheme="minorHAnsi"/>
          <w:sz w:val="22"/>
          <w:szCs w:val="22"/>
        </w:rPr>
        <w:t>, San L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s O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p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 xml:space="preserve">,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 xml:space="preserve">A                  </w:t>
      </w:r>
      <w:r w:rsidRPr="00DE70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ber</w:t>
      </w:r>
      <w:r w:rsidRPr="00DE70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2009</w:t>
      </w:r>
    </w:p>
    <w:p w14:paraId="104FEEA1" w14:textId="77777777" w:rsidR="005A5BE6" w:rsidRPr="00DE707E" w:rsidRDefault="00DE707E" w:rsidP="00DE707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E70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 xml:space="preserve">ned 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ua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z w:val="22"/>
          <w:szCs w:val="22"/>
        </w:rPr>
        <w:t>e co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DE707E">
        <w:rPr>
          <w:rFonts w:asciiTheme="minorHAnsi" w:hAnsiTheme="minorHAnsi" w:cstheme="minorHAnsi"/>
          <w:sz w:val="22"/>
          <w:szCs w:val="22"/>
        </w:rPr>
        <w:t>un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ca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on 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707E">
        <w:rPr>
          <w:rFonts w:asciiTheme="minorHAnsi" w:hAnsiTheme="minorHAnsi" w:cstheme="minorHAnsi"/>
          <w:sz w:val="22"/>
          <w:szCs w:val="22"/>
        </w:rPr>
        <w:t>;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DE707E">
        <w:rPr>
          <w:rFonts w:asciiTheme="minorHAnsi" w:hAnsiTheme="minorHAnsi" w:cstheme="minorHAnsi"/>
          <w:sz w:val="22"/>
          <w:szCs w:val="22"/>
        </w:rPr>
        <w:t>o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707E">
        <w:rPr>
          <w:rFonts w:asciiTheme="minorHAnsi" w:hAnsiTheme="minorHAnsi" w:cstheme="minorHAnsi"/>
          <w:sz w:val="22"/>
          <w:szCs w:val="22"/>
        </w:rPr>
        <w:t>ed 2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z w:val="22"/>
          <w:szCs w:val="22"/>
        </w:rPr>
        <w:t>25 hou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per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eek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707E">
        <w:rPr>
          <w:rFonts w:asciiTheme="minorHAnsi" w:hAnsiTheme="minorHAnsi" w:cstheme="minorHAnsi"/>
          <w:sz w:val="22"/>
          <w:szCs w:val="22"/>
        </w:rPr>
        <w:t>h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a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707E">
        <w:rPr>
          <w:rFonts w:asciiTheme="minorHAnsi" w:hAnsiTheme="minorHAnsi" w:cstheme="minorHAnsi"/>
          <w:sz w:val="22"/>
          <w:szCs w:val="22"/>
        </w:rPr>
        <w:t>d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707E">
        <w:rPr>
          <w:rFonts w:asciiTheme="minorHAnsi" w:hAnsiTheme="minorHAnsi" w:cstheme="minorHAnsi"/>
          <w:sz w:val="22"/>
          <w:szCs w:val="22"/>
        </w:rPr>
        <w:t>ng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707E">
        <w:rPr>
          <w:rFonts w:asciiTheme="minorHAnsi" w:hAnsiTheme="minorHAnsi" w:cstheme="minorHAnsi"/>
          <w:sz w:val="22"/>
          <w:szCs w:val="22"/>
        </w:rPr>
        <w:t>s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707E">
        <w:rPr>
          <w:rFonts w:asciiTheme="minorHAnsi" w:hAnsiTheme="minorHAnsi" w:cstheme="minorHAnsi"/>
          <w:sz w:val="22"/>
          <w:szCs w:val="22"/>
        </w:rPr>
        <w:t>ho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707E">
        <w:rPr>
          <w:rFonts w:asciiTheme="minorHAnsi" w:hAnsiTheme="minorHAnsi" w:cstheme="minorHAnsi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E70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70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70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70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707E">
        <w:rPr>
          <w:rFonts w:asciiTheme="minorHAnsi" w:hAnsiTheme="minorHAnsi" w:cstheme="minorHAnsi"/>
          <w:sz w:val="22"/>
          <w:szCs w:val="22"/>
        </w:rPr>
        <w:t>e</w:t>
      </w:r>
    </w:p>
    <w:sectPr w:rsidR="005A5BE6" w:rsidRPr="00DE707E">
      <w:type w:val="continuous"/>
      <w:pgSz w:w="12240" w:h="15840"/>
      <w:pgMar w:top="66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66CC"/>
    <w:multiLevelType w:val="multilevel"/>
    <w:tmpl w:val="F01AD2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E6"/>
    <w:rsid w:val="005A5BE6"/>
    <w:rsid w:val="00DE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8536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E70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0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w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2021-06-28T11:36:00Z</dcterms:modified>
</cp:coreProperties>
</file>